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5F0" w:rsidRPr="00A82B09" w:rsidRDefault="006F25F0">
      <w:pPr>
        <w:pStyle w:val="Textoindependiente"/>
        <w:rPr>
          <w:rFonts w:ascii="Arial" w:hAnsi="Arial" w:cs="Arial"/>
        </w:rPr>
      </w:pPr>
    </w:p>
    <w:p w:rsidR="006F25F0" w:rsidRPr="008445B1" w:rsidRDefault="006F25F0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:rsidR="006F25F0" w:rsidRPr="008445B1" w:rsidRDefault="006F25F0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Pr="002270A0">
        <w:rPr>
          <w:rFonts w:ascii="Arial" w:hAnsi="Arial" w:cs="Arial"/>
          <w:noProof/>
        </w:rPr>
        <w:t>OMAR  SINISTERRA DIAZ</w:t>
      </w:r>
      <w:r w:rsidRPr="008445B1">
        <w:rPr>
          <w:rFonts w:ascii="Arial" w:hAnsi="Arial" w:cs="Arial"/>
        </w:rPr>
        <w:tab/>
      </w:r>
    </w:p>
    <w:p w:rsidR="006F25F0" w:rsidRPr="008445B1" w:rsidRDefault="006F25F0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2270A0">
        <w:rPr>
          <w:rFonts w:ascii="Arial" w:hAnsi="Arial" w:cs="Arial"/>
          <w:noProof/>
        </w:rPr>
        <w:t>8032292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:rsidR="006F25F0" w:rsidRPr="008445B1" w:rsidRDefault="006F25F0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2270A0">
        <w:rPr>
          <w:rFonts w:ascii="Arial" w:hAnsi="Arial" w:cs="Arial"/>
          <w:noProof/>
          <w:color w:val="000000"/>
        </w:rPr>
        <w:t>3500236678</w:t>
      </w:r>
      <w:r w:rsidRPr="008445B1">
        <w:rPr>
          <w:rFonts w:ascii="Arial" w:hAnsi="Arial" w:cs="Arial"/>
          <w:color w:val="000000"/>
        </w:rPr>
        <w:tab/>
      </w:r>
    </w:p>
    <w:p w:rsidR="006F25F0" w:rsidRPr="008445B1" w:rsidRDefault="006F25F0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2270A0">
        <w:rPr>
          <w:rFonts w:ascii="Arial" w:hAnsi="Arial" w:cs="Arial"/>
          <w:noProof/>
        </w:rPr>
        <w:t>4500369463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:rsidR="006F25F0" w:rsidRPr="008445B1" w:rsidRDefault="006F25F0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6.552.000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2270A0">
        <w:rPr>
          <w:rFonts w:ascii="Arial" w:hAnsi="Arial" w:cs="Arial"/>
          <w:noProof/>
        </w:rPr>
        <w:t>SEIS MILLONES QUINIENTOS CINCUENTA Y DOS MIL PESOS M/CTE</w:t>
      </w:r>
      <w:r w:rsidRPr="008445B1">
        <w:rPr>
          <w:rFonts w:ascii="Arial" w:hAnsi="Arial" w:cs="Arial"/>
        </w:rPr>
        <w:t>)</w:t>
      </w:r>
    </w:p>
    <w:p w:rsidR="006F25F0" w:rsidRPr="008445B1" w:rsidRDefault="006F25F0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2270A0">
        <w:rPr>
          <w:rFonts w:ascii="Arial" w:hAnsi="Arial" w:cs="Arial"/>
          <w:noProof/>
        </w:rPr>
        <w:t>31/ago/2025</w:t>
      </w:r>
    </w:p>
    <w:p w:rsidR="006F25F0" w:rsidRPr="00A82B09" w:rsidRDefault="006F25F0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:rsidR="006F25F0" w:rsidRPr="00A82B09" w:rsidRDefault="006F25F0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:rsidR="006F25F0" w:rsidRPr="00A82B09" w:rsidRDefault="006F25F0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:rsidR="006F25F0" w:rsidRPr="002270A0" w:rsidRDefault="006F25F0" w:rsidP="001754A7">
      <w:pPr>
        <w:pStyle w:val="Textoindependiente"/>
        <w:ind w:left="20"/>
        <w:rPr>
          <w:rFonts w:ascii="Arial" w:hAnsi="Arial" w:cs="Arial"/>
          <w:noProof/>
          <w:color w:val="000000"/>
          <w:shd w:val="clear" w:color="auto" w:fill="FFFFFF"/>
        </w:rPr>
      </w:pPr>
      <w:r w:rsidRPr="002270A0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gestión en la Secretaría del Deporte y la Recreación del proyecto denominado" Apoyo a la iniciación y formación deportiva en Santiago de Cali" BP -26005288.</w:t>
      </w:r>
    </w:p>
    <w:p w:rsidR="006F25F0" w:rsidRDefault="006F25F0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:rsidR="006F25F0" w:rsidRPr="00A82B09" w:rsidRDefault="006F25F0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:rsidR="006F25F0" w:rsidRPr="00A82B09" w:rsidRDefault="006F25F0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</w:t>
      </w:r>
      <w:r w:rsidRPr="002270A0">
        <w:rPr>
          <w:rFonts w:ascii="Arial" w:hAnsi="Arial" w:cs="Arial"/>
          <w:noProof/>
          <w:lang w:val="es-ES_tradnl"/>
        </w:rPr>
        <w:t>4162.010.26.1.1987-2025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:rsidR="006F25F0" w:rsidRPr="00A82B09" w:rsidRDefault="006F25F0" w:rsidP="005E7EDD">
      <w:pPr>
        <w:pStyle w:val="Textoindependiente"/>
        <w:ind w:left="360"/>
        <w:rPr>
          <w:rFonts w:ascii="Arial" w:hAnsi="Arial" w:cs="Arial"/>
          <w:b/>
        </w:rPr>
      </w:pPr>
    </w:p>
    <w:p w:rsidR="006F25F0" w:rsidRPr="00A82B09" w:rsidRDefault="006F25F0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:rsidR="006F25F0" w:rsidRPr="00A82B09" w:rsidRDefault="006F25F0">
      <w:pPr>
        <w:pStyle w:val="Textoindependiente"/>
        <w:rPr>
          <w:rFonts w:ascii="Arial" w:hAnsi="Arial" w:cs="Arial"/>
          <w:b/>
        </w:rPr>
      </w:pPr>
    </w:p>
    <w:p w:rsidR="006F25F0" w:rsidRPr="003B7942" w:rsidRDefault="006F25F0">
      <w:pPr>
        <w:pStyle w:val="Textoindependiente"/>
        <w:rPr>
          <w:rFonts w:ascii="Arial" w:hAnsi="Arial" w:cs="Arial"/>
          <w:b/>
          <w:sz w:val="22"/>
        </w:rPr>
      </w:pPr>
      <w:r w:rsidRPr="003B7942">
        <w:rPr>
          <w:rFonts w:ascii="Arial" w:hAnsi="Arial" w:cs="Arial"/>
          <w:sz w:val="22"/>
        </w:rPr>
        <w:t xml:space="preserve">Informe de gestión relacionada con la ejecución de la </w:t>
      </w:r>
      <w:r w:rsidRPr="003B7942">
        <w:rPr>
          <w:rFonts w:ascii="Arial" w:hAnsi="Arial" w:cs="Arial"/>
          <w:b/>
          <w:sz w:val="22"/>
        </w:rPr>
        <w:t>PRIMERA CUOTA</w:t>
      </w:r>
    </w:p>
    <w:p w:rsidR="006F25F0" w:rsidRPr="003B7942" w:rsidRDefault="006F25F0">
      <w:pPr>
        <w:pStyle w:val="Textoindependiente"/>
        <w:rPr>
          <w:rFonts w:ascii="Arial" w:hAnsi="Arial" w:cs="Arial"/>
          <w:b/>
          <w:sz w:val="22"/>
        </w:rPr>
      </w:pPr>
    </w:p>
    <w:p w:rsidR="006F25F0" w:rsidRPr="003B7942" w:rsidRDefault="006F25F0" w:rsidP="006F25F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3B7942">
        <w:rPr>
          <w:rFonts w:ascii="Arial" w:hAnsi="Arial" w:cs="Arial"/>
          <w:color w:val="000000"/>
          <w:sz w:val="22"/>
        </w:rPr>
        <w:t>1. Apoyar la realización y asistencia en el desarrollo de las actividades formativas, facilitando los procesos del proyecto y gestionando acciones orientadas a la formación deportiva en el sistema educativo.</w:t>
      </w:r>
    </w:p>
    <w:p w:rsidR="006F25F0" w:rsidRPr="003B7942" w:rsidRDefault="006F25F0" w:rsidP="006F25F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3B7942">
        <w:rPr>
          <w:sz w:val="22"/>
        </w:rPr>
        <w:t>-</w:t>
      </w:r>
      <w:r w:rsidRPr="003B7942">
        <w:rPr>
          <w:rFonts w:ascii="Arial" w:hAnsi="Arial" w:cs="Arial"/>
          <w:color w:val="000000"/>
          <w:sz w:val="22"/>
        </w:rPr>
        <w:t xml:space="preserve"> </w:t>
      </w:r>
      <w:r w:rsidRPr="003B7942">
        <w:rPr>
          <w:rFonts w:ascii="Arial" w:hAnsi="Arial" w:cs="Arial"/>
          <w:color w:val="000000"/>
          <w:sz w:val="22"/>
        </w:rPr>
        <w:t xml:space="preserve">Realicé sesiones de clases en campo de acuerdo a la malla técnica y psicosocial de los beneficiarios del programa </w:t>
      </w:r>
      <w:proofErr w:type="spellStart"/>
      <w:r w:rsidRPr="003B7942">
        <w:rPr>
          <w:rFonts w:ascii="Arial" w:hAnsi="Arial" w:cs="Arial"/>
          <w:color w:val="000000"/>
          <w:sz w:val="22"/>
        </w:rPr>
        <w:t>Deporvida</w:t>
      </w:r>
      <w:proofErr w:type="spellEnd"/>
      <w:r w:rsidRPr="003B7942">
        <w:rPr>
          <w:rFonts w:ascii="Arial" w:hAnsi="Arial" w:cs="Arial"/>
          <w:color w:val="000000"/>
          <w:sz w:val="22"/>
        </w:rPr>
        <w:t xml:space="preserve"> en la disciplina de futbol en los escenarios deportivos (POLIDEPORTIVO GALERIA ALFONSO LOPEZ) de la comuna 7 y así dando a conocer nuestro producto a través de la calidad para nuestros beneficiarios</w:t>
      </w:r>
    </w:p>
    <w:p w:rsidR="006F25F0" w:rsidRPr="003B7942" w:rsidRDefault="006F25F0" w:rsidP="006F25F0">
      <w:pPr>
        <w:pStyle w:val="NormalWeb"/>
        <w:spacing w:before="0" w:beforeAutospacing="0" w:after="0" w:afterAutospacing="0"/>
        <w:rPr>
          <w:sz w:val="22"/>
        </w:rPr>
      </w:pPr>
    </w:p>
    <w:p w:rsidR="006F25F0" w:rsidRPr="003B7942" w:rsidRDefault="006F25F0" w:rsidP="006F25F0">
      <w:pPr>
        <w:pStyle w:val="NormalWeb"/>
        <w:spacing w:before="0" w:beforeAutospacing="0" w:after="0" w:afterAutospacing="0"/>
        <w:rPr>
          <w:sz w:val="22"/>
        </w:rPr>
      </w:pPr>
      <w:r w:rsidRPr="003B7942">
        <w:rPr>
          <w:rFonts w:ascii="Arial" w:hAnsi="Arial" w:cs="Arial"/>
          <w:color w:val="000000"/>
          <w:sz w:val="22"/>
        </w:rPr>
        <w:t> 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6F25F0" w:rsidRPr="003B7942" w:rsidRDefault="006F25F0" w:rsidP="006F25F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3B7942">
        <w:rPr>
          <w:rFonts w:ascii="Arial" w:hAnsi="Arial" w:cs="Arial"/>
          <w:color w:val="000000"/>
          <w:sz w:val="22"/>
        </w:rPr>
        <w:t> </w:t>
      </w:r>
      <w:r w:rsidRPr="003B7942">
        <w:rPr>
          <w:rFonts w:ascii="Arial" w:hAnsi="Arial" w:cs="Arial"/>
          <w:color w:val="000000"/>
          <w:sz w:val="22"/>
        </w:rPr>
        <w:t xml:space="preserve">- </w:t>
      </w:r>
      <w:r w:rsidRPr="003B7942">
        <w:rPr>
          <w:rFonts w:ascii="Arial" w:hAnsi="Arial" w:cs="Arial"/>
          <w:color w:val="000000"/>
          <w:sz w:val="22"/>
        </w:rPr>
        <w:t xml:space="preserve">Realicé asistencias, inscripciones y sesiones de clase de los beneficiarios en la plataforma </w:t>
      </w:r>
      <w:proofErr w:type="spellStart"/>
      <w:r w:rsidRPr="003B7942">
        <w:rPr>
          <w:rFonts w:ascii="Arial" w:hAnsi="Arial" w:cs="Arial"/>
          <w:color w:val="000000"/>
          <w:sz w:val="22"/>
        </w:rPr>
        <w:t>Sider</w:t>
      </w:r>
      <w:proofErr w:type="spellEnd"/>
      <w:r w:rsidRPr="003B7942">
        <w:rPr>
          <w:rFonts w:ascii="Arial" w:hAnsi="Arial" w:cs="Arial"/>
          <w:color w:val="000000"/>
          <w:sz w:val="22"/>
        </w:rPr>
        <w:t xml:space="preserve">, del programa </w:t>
      </w:r>
      <w:proofErr w:type="spellStart"/>
      <w:r w:rsidRPr="003B7942">
        <w:rPr>
          <w:rFonts w:ascii="Arial" w:hAnsi="Arial" w:cs="Arial"/>
          <w:color w:val="000000"/>
          <w:sz w:val="22"/>
        </w:rPr>
        <w:t>Deporvida</w:t>
      </w:r>
      <w:proofErr w:type="spellEnd"/>
    </w:p>
    <w:p w:rsidR="006F25F0" w:rsidRPr="003B7942" w:rsidRDefault="006F25F0" w:rsidP="006F25F0">
      <w:pPr>
        <w:pStyle w:val="NormalWeb"/>
        <w:spacing w:before="0" w:beforeAutospacing="0" w:after="0" w:afterAutospacing="0"/>
        <w:rPr>
          <w:sz w:val="22"/>
        </w:rPr>
      </w:pPr>
    </w:p>
    <w:p w:rsidR="006F25F0" w:rsidRPr="003B7942" w:rsidRDefault="006F25F0" w:rsidP="006F25F0">
      <w:pPr>
        <w:pStyle w:val="NormalWeb"/>
        <w:spacing w:before="0" w:beforeAutospacing="0" w:after="0" w:afterAutospacing="0"/>
        <w:rPr>
          <w:sz w:val="22"/>
        </w:rPr>
      </w:pPr>
      <w:r w:rsidRPr="003B7942">
        <w:rPr>
          <w:rFonts w:ascii="Arial" w:hAnsi="Arial" w:cs="Arial"/>
          <w:color w:val="000000"/>
          <w:sz w:val="22"/>
        </w:rPr>
        <w:t> 3.Asistir o brindar apoyo en reuniones, capacitaciones o espacios formativos convocados por el área de Fomento, o que estén directamente relacionados con las funciones del cargo y el desarrollo del programa.</w:t>
      </w:r>
      <w:r w:rsidRPr="003B7942">
        <w:rPr>
          <w:sz w:val="22"/>
        </w:rPr>
        <w:br/>
      </w:r>
      <w:r w:rsidRPr="003B7942">
        <w:rPr>
          <w:rFonts w:ascii="Arial" w:hAnsi="Arial" w:cs="Arial"/>
          <w:color w:val="000000"/>
          <w:sz w:val="22"/>
        </w:rPr>
        <w:t xml:space="preserve">- </w:t>
      </w:r>
      <w:r w:rsidRPr="003B7942">
        <w:rPr>
          <w:rFonts w:ascii="Arial" w:hAnsi="Arial" w:cs="Arial"/>
          <w:color w:val="000000"/>
          <w:sz w:val="22"/>
        </w:rPr>
        <w:t xml:space="preserve">Asistí a capacitación general por parte del programa </w:t>
      </w:r>
      <w:proofErr w:type="spellStart"/>
      <w:r w:rsidRPr="003B7942">
        <w:rPr>
          <w:rFonts w:ascii="Arial" w:hAnsi="Arial" w:cs="Arial"/>
          <w:color w:val="000000"/>
          <w:sz w:val="22"/>
        </w:rPr>
        <w:t>Deporvida</w:t>
      </w:r>
      <w:proofErr w:type="spellEnd"/>
      <w:r w:rsidRPr="003B7942">
        <w:rPr>
          <w:rFonts w:ascii="Arial" w:hAnsi="Arial" w:cs="Arial"/>
          <w:color w:val="000000"/>
          <w:sz w:val="22"/>
        </w:rPr>
        <w:t xml:space="preserve"> en la secretaria del deporte y la recreación en el lugar del coliseo de hockey</w:t>
      </w:r>
    </w:p>
    <w:p w:rsidR="006F25F0" w:rsidRPr="003B7942" w:rsidRDefault="006F25F0" w:rsidP="006F25F0">
      <w:pPr>
        <w:pStyle w:val="NormalWeb"/>
        <w:spacing w:before="0" w:beforeAutospacing="0" w:after="0" w:afterAutospacing="0"/>
        <w:rPr>
          <w:sz w:val="22"/>
        </w:rPr>
      </w:pPr>
      <w:r w:rsidRPr="003B7942">
        <w:rPr>
          <w:rFonts w:ascii="Arial" w:hAnsi="Arial" w:cs="Arial"/>
          <w:color w:val="000000"/>
          <w:sz w:val="22"/>
        </w:rPr>
        <w:t> </w:t>
      </w:r>
    </w:p>
    <w:p w:rsidR="006F25F0" w:rsidRPr="003B7942" w:rsidRDefault="006F25F0" w:rsidP="006F25F0">
      <w:pPr>
        <w:pStyle w:val="NormalWeb"/>
        <w:spacing w:before="0" w:beforeAutospacing="0" w:after="0" w:afterAutospacing="0"/>
        <w:rPr>
          <w:sz w:val="22"/>
        </w:rPr>
      </w:pPr>
      <w:r w:rsidRPr="003B7942">
        <w:rPr>
          <w:rFonts w:ascii="Arial" w:hAnsi="Arial" w:cs="Arial"/>
          <w:color w:val="000000"/>
          <w:sz w:val="22"/>
        </w:rPr>
        <w:t xml:space="preserve"> 4.Brindar apoyo en actividades operativas, logísticas o asistenciales de carácter misional, requeridas por la Secretaría del Deporte y la Recreación, en cumplimiento del objeto </w:t>
      </w:r>
      <w:r w:rsidRPr="003B7942">
        <w:rPr>
          <w:rFonts w:ascii="Arial" w:hAnsi="Arial" w:cs="Arial"/>
          <w:color w:val="000000"/>
          <w:sz w:val="22"/>
        </w:rPr>
        <w:lastRenderedPageBreak/>
        <w:t>contractual.</w:t>
      </w:r>
      <w:r w:rsidRPr="003B7942">
        <w:rPr>
          <w:sz w:val="22"/>
        </w:rPr>
        <w:br/>
      </w:r>
      <w:r w:rsidRPr="003B7942">
        <w:rPr>
          <w:rFonts w:ascii="Arial" w:hAnsi="Arial" w:cs="Arial"/>
          <w:color w:val="000000"/>
          <w:sz w:val="22"/>
        </w:rPr>
        <w:t xml:space="preserve">- </w:t>
      </w:r>
      <w:r w:rsidRPr="003B7942">
        <w:rPr>
          <w:rFonts w:ascii="Arial" w:hAnsi="Arial" w:cs="Arial"/>
          <w:color w:val="000000"/>
          <w:sz w:val="22"/>
        </w:rPr>
        <w:t xml:space="preserve">Realicé apoyo a las actividades por parte de la secretaria de Deporte y la Recreación en intercambio deportivo en la comuna 7 con los formadores deportivos Carlos </w:t>
      </w:r>
      <w:proofErr w:type="spellStart"/>
      <w:r w:rsidRPr="003B7942">
        <w:rPr>
          <w:rFonts w:ascii="Arial" w:hAnsi="Arial" w:cs="Arial"/>
          <w:color w:val="000000"/>
          <w:sz w:val="22"/>
        </w:rPr>
        <w:t>bonilla</w:t>
      </w:r>
      <w:proofErr w:type="spellEnd"/>
      <w:r w:rsidRPr="003B7942">
        <w:rPr>
          <w:rFonts w:ascii="Arial" w:hAnsi="Arial" w:cs="Arial"/>
          <w:color w:val="000000"/>
          <w:sz w:val="22"/>
        </w:rPr>
        <w:t xml:space="preserve"> y Ronald Mendoza de la comuna ya mencionada.</w:t>
      </w:r>
    </w:p>
    <w:p w:rsidR="006F25F0" w:rsidRPr="003B7942" w:rsidRDefault="006F25F0" w:rsidP="006F25F0">
      <w:pPr>
        <w:pStyle w:val="NormalWeb"/>
        <w:spacing w:before="0" w:beforeAutospacing="0" w:after="0" w:afterAutospacing="0"/>
        <w:rPr>
          <w:sz w:val="22"/>
        </w:rPr>
      </w:pPr>
    </w:p>
    <w:p w:rsidR="006F25F0" w:rsidRPr="003B7942" w:rsidRDefault="006F25F0" w:rsidP="006F25F0">
      <w:pPr>
        <w:pStyle w:val="NormalWeb"/>
        <w:spacing w:before="0" w:beforeAutospacing="0" w:after="0" w:afterAutospacing="0"/>
        <w:rPr>
          <w:sz w:val="22"/>
        </w:rPr>
      </w:pPr>
      <w:r w:rsidRPr="003B7942">
        <w:rPr>
          <w:rFonts w:ascii="Arial" w:hAnsi="Arial" w:cs="Arial"/>
          <w:color w:val="000000"/>
          <w:sz w:val="22"/>
        </w:rPr>
        <w:t> 5.Las demás relacionadas con el desarrollo del objeto contractual.</w:t>
      </w:r>
      <w:r w:rsidRPr="003B7942">
        <w:rPr>
          <w:sz w:val="22"/>
        </w:rPr>
        <w:br/>
      </w:r>
      <w:r w:rsidRPr="003B7942">
        <w:rPr>
          <w:rFonts w:ascii="Arial" w:hAnsi="Arial" w:cs="Arial"/>
          <w:b/>
          <w:sz w:val="22"/>
        </w:rPr>
        <w:t>-</w:t>
      </w:r>
      <w:r w:rsidRPr="003B7942">
        <w:rPr>
          <w:rFonts w:ascii="Arial" w:hAnsi="Arial" w:cs="Arial"/>
          <w:color w:val="000000"/>
          <w:sz w:val="22"/>
        </w:rPr>
        <w:t xml:space="preserve"> </w:t>
      </w:r>
      <w:r w:rsidRPr="003B7942">
        <w:rPr>
          <w:rFonts w:ascii="Arial" w:hAnsi="Arial" w:cs="Arial"/>
          <w:color w:val="000000"/>
          <w:sz w:val="22"/>
        </w:rPr>
        <w:t>Asistí a la capacitación de gestión de calidad convocada por el coordinador general</w:t>
      </w:r>
    </w:p>
    <w:p w:rsidR="006F25F0" w:rsidRPr="003B7942" w:rsidRDefault="006F25F0">
      <w:pPr>
        <w:pStyle w:val="Textoindependiente"/>
        <w:rPr>
          <w:rFonts w:ascii="Arial" w:hAnsi="Arial" w:cs="Arial"/>
          <w:b/>
          <w:sz w:val="22"/>
        </w:rPr>
      </w:pPr>
    </w:p>
    <w:p w:rsidR="006F25F0" w:rsidRPr="003B7942" w:rsidRDefault="006F25F0">
      <w:pPr>
        <w:pStyle w:val="Textoindependiente"/>
        <w:rPr>
          <w:rFonts w:ascii="Arial" w:hAnsi="Arial" w:cs="Arial"/>
          <w:b/>
          <w:sz w:val="22"/>
        </w:rPr>
      </w:pPr>
    </w:p>
    <w:p w:rsidR="006F25F0" w:rsidRPr="003B7942" w:rsidRDefault="006F25F0">
      <w:pPr>
        <w:pStyle w:val="Textoindependiente"/>
        <w:rPr>
          <w:rFonts w:ascii="Arial" w:hAnsi="Arial" w:cs="Arial"/>
          <w:b/>
          <w:sz w:val="22"/>
        </w:rPr>
      </w:pPr>
      <w:r w:rsidRPr="003B7942">
        <w:rPr>
          <w:rFonts w:ascii="Arial" w:hAnsi="Arial" w:cs="Arial"/>
          <w:sz w:val="22"/>
        </w:rPr>
        <w:t xml:space="preserve">Informe de gestión relacionada con la ejecución de la </w:t>
      </w:r>
      <w:r w:rsidRPr="003B7942">
        <w:rPr>
          <w:rFonts w:ascii="Arial" w:hAnsi="Arial" w:cs="Arial"/>
          <w:b/>
          <w:sz w:val="22"/>
        </w:rPr>
        <w:t>SEGUNDA CUOTA</w:t>
      </w:r>
    </w:p>
    <w:p w:rsidR="006F25F0" w:rsidRPr="003B7942" w:rsidRDefault="006F25F0">
      <w:pPr>
        <w:pStyle w:val="Textoindependiente"/>
        <w:rPr>
          <w:rFonts w:ascii="Arial" w:hAnsi="Arial" w:cs="Arial"/>
          <w:b/>
          <w:sz w:val="22"/>
        </w:rPr>
      </w:pPr>
    </w:p>
    <w:p w:rsidR="006F25F0" w:rsidRPr="003B7942" w:rsidRDefault="006F25F0" w:rsidP="006F25F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3B7942">
        <w:rPr>
          <w:rFonts w:ascii="Arial" w:hAnsi="Arial" w:cs="Arial"/>
          <w:color w:val="000000"/>
          <w:sz w:val="22"/>
        </w:rPr>
        <w:t>1. Apoyar la realización y asistencia en el desarrollo de las actividades formativas, facilitando los procesos del proyecto y gestionando acciones orientadas a la formación deportiva en el sistema educativo.</w:t>
      </w:r>
    </w:p>
    <w:p w:rsidR="006F25F0" w:rsidRPr="003B7942" w:rsidRDefault="006F25F0" w:rsidP="006F25F0">
      <w:pPr>
        <w:pStyle w:val="NormalWeb"/>
        <w:spacing w:before="0" w:beforeAutospacing="0" w:after="0" w:afterAutospacing="0"/>
        <w:rPr>
          <w:sz w:val="22"/>
        </w:rPr>
      </w:pPr>
      <w:r w:rsidRPr="003B7942">
        <w:rPr>
          <w:sz w:val="22"/>
        </w:rPr>
        <w:t>-</w:t>
      </w:r>
      <w:r w:rsidRPr="003B7942">
        <w:rPr>
          <w:rFonts w:ascii="Arial" w:hAnsi="Arial" w:cs="Arial"/>
          <w:color w:val="000000"/>
          <w:sz w:val="22"/>
        </w:rPr>
        <w:t xml:space="preserve"> </w:t>
      </w:r>
      <w:r w:rsidRPr="003B7942">
        <w:rPr>
          <w:rFonts w:ascii="Arial" w:hAnsi="Arial" w:cs="Arial"/>
          <w:color w:val="000000"/>
          <w:sz w:val="22"/>
        </w:rPr>
        <w:t xml:space="preserve">Realicé sesiones de clases en campo de acuerdo a la malla técnica y psicosocial de los beneficiarios del programa </w:t>
      </w:r>
      <w:proofErr w:type="spellStart"/>
      <w:r w:rsidRPr="003B7942">
        <w:rPr>
          <w:rFonts w:ascii="Arial" w:hAnsi="Arial" w:cs="Arial"/>
          <w:color w:val="000000"/>
          <w:sz w:val="22"/>
        </w:rPr>
        <w:t>Deporvida</w:t>
      </w:r>
      <w:proofErr w:type="spellEnd"/>
      <w:r w:rsidRPr="003B7942">
        <w:rPr>
          <w:rFonts w:ascii="Arial" w:hAnsi="Arial" w:cs="Arial"/>
          <w:color w:val="000000"/>
          <w:sz w:val="22"/>
        </w:rPr>
        <w:t xml:space="preserve"> en la disciplina de futbol en los escenarios deportivos (POLIDEPORTIVO GALERIA ALFONSO LOPEZ) de la comuna 7 y así dando a conocer nuestro producto a través de la calidad para nuestros beneficiarios</w:t>
      </w:r>
    </w:p>
    <w:p w:rsidR="006F25F0" w:rsidRPr="003B7942" w:rsidRDefault="006F25F0" w:rsidP="006F25F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</w:p>
    <w:p w:rsidR="006F25F0" w:rsidRPr="003B7942" w:rsidRDefault="006F25F0" w:rsidP="006F25F0">
      <w:pPr>
        <w:pStyle w:val="NormalWeb"/>
        <w:spacing w:before="0" w:beforeAutospacing="0" w:after="0" w:afterAutospacing="0"/>
        <w:rPr>
          <w:sz w:val="22"/>
        </w:rPr>
      </w:pPr>
      <w:r w:rsidRPr="003B7942">
        <w:rPr>
          <w:rFonts w:ascii="Arial" w:hAnsi="Arial" w:cs="Arial"/>
          <w:color w:val="000000"/>
          <w:sz w:val="22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6F25F0" w:rsidRPr="003B7942" w:rsidRDefault="006F25F0" w:rsidP="006F25F0">
      <w:pPr>
        <w:pStyle w:val="NormalWeb"/>
        <w:spacing w:before="0" w:beforeAutospacing="0" w:after="0" w:afterAutospacing="0"/>
        <w:jc w:val="both"/>
        <w:rPr>
          <w:sz w:val="22"/>
        </w:rPr>
      </w:pPr>
      <w:r w:rsidRPr="003B7942">
        <w:rPr>
          <w:rFonts w:ascii="Arial" w:hAnsi="Arial" w:cs="Arial"/>
          <w:color w:val="000000"/>
          <w:sz w:val="22"/>
        </w:rPr>
        <w:t> </w:t>
      </w:r>
      <w:r w:rsidRPr="003B7942">
        <w:rPr>
          <w:rFonts w:ascii="Arial" w:hAnsi="Arial" w:cs="Arial"/>
          <w:color w:val="000000"/>
          <w:sz w:val="22"/>
        </w:rPr>
        <w:t xml:space="preserve">- </w:t>
      </w:r>
      <w:r w:rsidRPr="003B7942">
        <w:rPr>
          <w:rFonts w:ascii="Arial" w:hAnsi="Arial" w:cs="Arial"/>
          <w:color w:val="000000"/>
          <w:sz w:val="22"/>
        </w:rPr>
        <w:t xml:space="preserve">Realicé asistencias, inscripciones y sesiones de clase de los beneficiarios en la plataforma </w:t>
      </w:r>
      <w:proofErr w:type="spellStart"/>
      <w:r w:rsidRPr="003B7942">
        <w:rPr>
          <w:rFonts w:ascii="Arial" w:hAnsi="Arial" w:cs="Arial"/>
          <w:color w:val="000000"/>
          <w:sz w:val="22"/>
        </w:rPr>
        <w:t>Sider</w:t>
      </w:r>
      <w:proofErr w:type="spellEnd"/>
      <w:r w:rsidRPr="003B7942">
        <w:rPr>
          <w:rFonts w:ascii="Arial" w:hAnsi="Arial" w:cs="Arial"/>
          <w:color w:val="000000"/>
          <w:sz w:val="22"/>
        </w:rPr>
        <w:t xml:space="preserve">, del programa </w:t>
      </w:r>
      <w:proofErr w:type="spellStart"/>
      <w:r w:rsidRPr="003B7942">
        <w:rPr>
          <w:rFonts w:ascii="Arial" w:hAnsi="Arial" w:cs="Arial"/>
          <w:color w:val="000000"/>
          <w:sz w:val="22"/>
        </w:rPr>
        <w:t>Deporvida</w:t>
      </w:r>
      <w:proofErr w:type="spellEnd"/>
    </w:p>
    <w:p w:rsidR="006F25F0" w:rsidRPr="003B7942" w:rsidRDefault="006F25F0" w:rsidP="006F25F0">
      <w:pPr>
        <w:pStyle w:val="NormalWeb"/>
        <w:spacing w:before="0" w:beforeAutospacing="0" w:after="0" w:afterAutospacing="0"/>
        <w:rPr>
          <w:sz w:val="22"/>
        </w:rPr>
      </w:pPr>
    </w:p>
    <w:p w:rsidR="006F25F0" w:rsidRPr="003B7942" w:rsidRDefault="006F25F0" w:rsidP="006F25F0">
      <w:pPr>
        <w:pStyle w:val="NormalWeb"/>
        <w:spacing w:before="0" w:beforeAutospacing="0" w:after="0" w:afterAutospacing="0"/>
        <w:rPr>
          <w:sz w:val="22"/>
        </w:rPr>
      </w:pPr>
      <w:r w:rsidRPr="003B7942">
        <w:rPr>
          <w:rFonts w:ascii="Arial" w:hAnsi="Arial" w:cs="Arial"/>
          <w:color w:val="000000"/>
          <w:sz w:val="22"/>
        </w:rPr>
        <w:t> 3.Asistir o brindar apoyo en reuniones, capacitaciones o espacios formativos convocados por el área de Fomento, o que estén directamente relacionados con las funciones del cargo y el desarrollo del programa.</w:t>
      </w:r>
    </w:p>
    <w:p w:rsidR="006F25F0" w:rsidRPr="003B7942" w:rsidRDefault="003B7942" w:rsidP="006F25F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3B7942">
        <w:rPr>
          <w:rFonts w:ascii="Arial" w:hAnsi="Arial" w:cs="Arial"/>
          <w:color w:val="000000"/>
          <w:sz w:val="22"/>
        </w:rPr>
        <w:t xml:space="preserve">- </w:t>
      </w:r>
      <w:r w:rsidRPr="003B7942">
        <w:rPr>
          <w:rFonts w:ascii="Arial" w:hAnsi="Arial" w:cs="Arial"/>
          <w:color w:val="000000"/>
          <w:sz w:val="22"/>
        </w:rPr>
        <w:t xml:space="preserve">Asistí a capacitación en la SDR en el salón en tenis de campo, con el área técnica del programa </w:t>
      </w:r>
      <w:proofErr w:type="spellStart"/>
      <w:r w:rsidRPr="003B7942">
        <w:rPr>
          <w:rFonts w:ascii="Arial" w:hAnsi="Arial" w:cs="Arial"/>
          <w:color w:val="000000"/>
          <w:sz w:val="22"/>
        </w:rPr>
        <w:t>Deporvida</w:t>
      </w:r>
      <w:proofErr w:type="spellEnd"/>
      <w:r w:rsidRPr="003B7942">
        <w:rPr>
          <w:rFonts w:ascii="Arial" w:hAnsi="Arial" w:cs="Arial"/>
          <w:color w:val="000000"/>
          <w:sz w:val="22"/>
        </w:rPr>
        <w:t xml:space="preserve">. Enfocándonos en temas relacionados con la plataforma </w:t>
      </w:r>
      <w:proofErr w:type="spellStart"/>
      <w:r w:rsidRPr="003B7942">
        <w:rPr>
          <w:rFonts w:ascii="Arial" w:hAnsi="Arial" w:cs="Arial"/>
          <w:color w:val="000000"/>
          <w:sz w:val="22"/>
        </w:rPr>
        <w:t>sider</w:t>
      </w:r>
      <w:proofErr w:type="spellEnd"/>
      <w:r w:rsidRPr="003B7942">
        <w:rPr>
          <w:rFonts w:ascii="Arial" w:hAnsi="Arial" w:cs="Arial"/>
          <w:color w:val="000000"/>
          <w:sz w:val="22"/>
        </w:rPr>
        <w:t>, drive, planificaciones y cronogramas dando a conocer a cada uno de los formadores sus logros obtenidos con los beneficiarios y el buen uso de ellas.</w:t>
      </w:r>
    </w:p>
    <w:p w:rsidR="003B7942" w:rsidRPr="003B7942" w:rsidRDefault="003B7942" w:rsidP="006F25F0">
      <w:pPr>
        <w:pStyle w:val="NormalWeb"/>
        <w:spacing w:before="0" w:beforeAutospacing="0" w:after="0" w:afterAutospacing="0"/>
        <w:rPr>
          <w:sz w:val="22"/>
        </w:rPr>
      </w:pPr>
    </w:p>
    <w:p w:rsidR="006F25F0" w:rsidRPr="003B7942" w:rsidRDefault="006F25F0" w:rsidP="006F25F0">
      <w:pPr>
        <w:pStyle w:val="NormalWeb"/>
        <w:spacing w:before="0" w:beforeAutospacing="0" w:after="0" w:afterAutospacing="0"/>
        <w:rPr>
          <w:sz w:val="22"/>
        </w:rPr>
      </w:pPr>
      <w:r w:rsidRPr="003B7942">
        <w:rPr>
          <w:rFonts w:ascii="Arial" w:hAnsi="Arial" w:cs="Arial"/>
          <w:color w:val="000000"/>
          <w:sz w:val="22"/>
        </w:rPr>
        <w:t> 4.Brindar apoyo en actividades operativas, logísticas o asistenciales de carácter misional, requeridas por la Secretaría del Deporte y la Recreación, en cumplimiento del objeto contractual.</w:t>
      </w:r>
    </w:p>
    <w:p w:rsidR="003B7942" w:rsidRPr="003B7942" w:rsidRDefault="003B7942" w:rsidP="003B7942">
      <w:pPr>
        <w:pStyle w:val="NormalWeb"/>
        <w:spacing w:before="0" w:beforeAutospacing="0" w:after="0" w:afterAutospacing="0"/>
        <w:jc w:val="both"/>
        <w:rPr>
          <w:sz w:val="22"/>
        </w:rPr>
      </w:pPr>
      <w:r w:rsidRPr="003B7942">
        <w:rPr>
          <w:rFonts w:ascii="Arial" w:hAnsi="Arial" w:cs="Arial"/>
          <w:color w:val="000000"/>
          <w:sz w:val="22"/>
        </w:rPr>
        <w:t xml:space="preserve">- </w:t>
      </w:r>
      <w:r w:rsidRPr="003B7942">
        <w:rPr>
          <w:rFonts w:ascii="Arial" w:hAnsi="Arial" w:cs="Arial"/>
          <w:color w:val="000000"/>
          <w:sz w:val="22"/>
        </w:rPr>
        <w:t>Asistí a la mesa programada para el buen uso de la alimentación a la hora de desarrollar una actividad física y así poder brindar a nuestros beneficiarios una buena orientación en la parte nutricional.</w:t>
      </w:r>
    </w:p>
    <w:p w:rsidR="006F25F0" w:rsidRPr="003B7942" w:rsidRDefault="006F25F0" w:rsidP="006F25F0">
      <w:pPr>
        <w:pStyle w:val="NormalWeb"/>
        <w:spacing w:before="0" w:beforeAutospacing="0" w:after="0" w:afterAutospacing="0"/>
        <w:rPr>
          <w:sz w:val="22"/>
        </w:rPr>
      </w:pPr>
      <w:r w:rsidRPr="003B7942">
        <w:rPr>
          <w:rFonts w:ascii="Arial" w:hAnsi="Arial" w:cs="Arial"/>
          <w:color w:val="000000"/>
          <w:sz w:val="22"/>
        </w:rPr>
        <w:t> </w:t>
      </w:r>
    </w:p>
    <w:p w:rsidR="006F25F0" w:rsidRPr="003B7942" w:rsidRDefault="006F25F0" w:rsidP="006F25F0">
      <w:pPr>
        <w:pStyle w:val="NormalWeb"/>
        <w:spacing w:before="0" w:beforeAutospacing="0" w:after="0" w:afterAutospacing="0"/>
        <w:rPr>
          <w:sz w:val="22"/>
        </w:rPr>
      </w:pPr>
      <w:r w:rsidRPr="003B7942">
        <w:rPr>
          <w:rFonts w:ascii="Arial" w:hAnsi="Arial" w:cs="Arial"/>
          <w:color w:val="000000"/>
          <w:sz w:val="22"/>
        </w:rPr>
        <w:t> 5.Las demás relacionadas con el desarrollo del objeto contractual.</w:t>
      </w:r>
    </w:p>
    <w:p w:rsidR="006F25F0" w:rsidRPr="003B7942" w:rsidRDefault="003B7942" w:rsidP="0092241A">
      <w:pPr>
        <w:pStyle w:val="Default"/>
        <w:rPr>
          <w:sz w:val="22"/>
        </w:rPr>
      </w:pPr>
      <w:r w:rsidRPr="003B7942">
        <w:rPr>
          <w:sz w:val="22"/>
        </w:rPr>
        <w:t xml:space="preserve">- </w:t>
      </w:r>
      <w:r w:rsidRPr="003B7942">
        <w:rPr>
          <w:sz w:val="22"/>
        </w:rPr>
        <w:t>Asistí a las actividades solicitadas por parte de la SDR de acuerdo a todas mis obligaciones ya mencionadas, brindé apoyo y asistí a intercambio deportivo por parte de formadores de la comuna 7 y 15. En el B/ unión de vivienda popular</w:t>
      </w:r>
    </w:p>
    <w:p w:rsidR="006F25F0" w:rsidRPr="003B7942" w:rsidRDefault="006F25F0" w:rsidP="00BA1E44">
      <w:pPr>
        <w:pStyle w:val="NormalWeb"/>
        <w:spacing w:before="0" w:beforeAutospacing="0" w:after="0" w:afterAutospacing="0"/>
        <w:jc w:val="both"/>
        <w:rPr>
          <w:sz w:val="22"/>
        </w:rPr>
      </w:pPr>
      <w:r w:rsidRPr="003B7942">
        <w:rPr>
          <w:sz w:val="22"/>
        </w:rPr>
        <w:t xml:space="preserve"> </w:t>
      </w:r>
      <w:r w:rsidRPr="003B7942">
        <w:rPr>
          <w:rFonts w:ascii="Calibri" w:hAnsi="Calibri" w:cs="Calibri"/>
          <w:color w:val="000000"/>
          <w:sz w:val="18"/>
          <w:szCs w:val="20"/>
        </w:rPr>
        <w:t> </w:t>
      </w:r>
    </w:p>
    <w:p w:rsidR="006F25F0" w:rsidRPr="003B7942" w:rsidRDefault="006F25F0" w:rsidP="007C5227">
      <w:pPr>
        <w:pStyle w:val="Textoindependiente"/>
        <w:rPr>
          <w:rFonts w:ascii="Arial" w:hAnsi="Arial" w:cs="Arial"/>
          <w:b/>
          <w:sz w:val="22"/>
        </w:rPr>
      </w:pPr>
      <w:r w:rsidRPr="003B7942">
        <w:rPr>
          <w:rFonts w:ascii="Arial" w:hAnsi="Arial" w:cs="Arial"/>
          <w:sz w:val="22"/>
        </w:rPr>
        <w:t xml:space="preserve">Informe de gestión relacionada con la ejecución de la </w:t>
      </w:r>
      <w:r w:rsidRPr="003B7942">
        <w:rPr>
          <w:rFonts w:ascii="Arial" w:hAnsi="Arial" w:cs="Arial"/>
          <w:b/>
          <w:sz w:val="22"/>
        </w:rPr>
        <w:t>TERCERA CUOTA</w:t>
      </w:r>
    </w:p>
    <w:p w:rsidR="006F25F0" w:rsidRPr="003B7942" w:rsidRDefault="006F25F0" w:rsidP="007C5227">
      <w:pPr>
        <w:pStyle w:val="Textoindependiente"/>
        <w:rPr>
          <w:rFonts w:ascii="Arial" w:hAnsi="Arial" w:cs="Arial"/>
          <w:b/>
          <w:sz w:val="22"/>
        </w:rPr>
      </w:pPr>
    </w:p>
    <w:p w:rsidR="006F25F0" w:rsidRPr="003B7942" w:rsidRDefault="006F25F0" w:rsidP="006F25F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3B7942">
        <w:rPr>
          <w:rFonts w:ascii="Arial" w:hAnsi="Arial" w:cs="Arial"/>
          <w:color w:val="000000"/>
          <w:sz w:val="22"/>
        </w:rPr>
        <w:lastRenderedPageBreak/>
        <w:t>1. Apoyar la realización y asistencia en el desarrollo de las actividades formativas, facilitando los procesos del proyecto y gestionando acciones orientadas a la formación deportiva en el sistema educativo.</w:t>
      </w:r>
    </w:p>
    <w:p w:rsidR="003B7942" w:rsidRPr="003B7942" w:rsidRDefault="003B7942" w:rsidP="003B7942">
      <w:pPr>
        <w:pStyle w:val="NormalWeb"/>
        <w:spacing w:before="0" w:beforeAutospacing="0" w:after="0" w:afterAutospacing="0"/>
        <w:rPr>
          <w:sz w:val="22"/>
        </w:rPr>
      </w:pPr>
      <w:r w:rsidRPr="003B7942">
        <w:rPr>
          <w:sz w:val="22"/>
        </w:rPr>
        <w:t>-</w:t>
      </w:r>
      <w:r w:rsidRPr="003B7942">
        <w:rPr>
          <w:rFonts w:ascii="Arial" w:hAnsi="Arial" w:cs="Arial"/>
          <w:color w:val="000000"/>
          <w:sz w:val="22"/>
        </w:rPr>
        <w:t xml:space="preserve"> </w:t>
      </w:r>
      <w:r w:rsidRPr="003B7942">
        <w:rPr>
          <w:rFonts w:ascii="Arial" w:hAnsi="Arial" w:cs="Arial"/>
          <w:color w:val="000000"/>
          <w:sz w:val="22"/>
        </w:rPr>
        <w:t xml:space="preserve">Realicé sesiones de clases en campo de acuerdo a la malla técnica y psicosocial de los beneficiarios del programa </w:t>
      </w:r>
      <w:proofErr w:type="spellStart"/>
      <w:r w:rsidRPr="003B7942">
        <w:rPr>
          <w:rFonts w:ascii="Arial" w:hAnsi="Arial" w:cs="Arial"/>
          <w:color w:val="000000"/>
          <w:sz w:val="22"/>
        </w:rPr>
        <w:t>Deporvida</w:t>
      </w:r>
      <w:proofErr w:type="spellEnd"/>
      <w:r w:rsidRPr="003B7942">
        <w:rPr>
          <w:rFonts w:ascii="Arial" w:hAnsi="Arial" w:cs="Arial"/>
          <w:color w:val="000000"/>
          <w:sz w:val="22"/>
        </w:rPr>
        <w:t xml:space="preserve"> en la disciplina de futbol en los escenarios deportivos (POLIDEPORTIVO GALERIA ALFONSO LOPEZ) de la comuna 7</w:t>
      </w:r>
    </w:p>
    <w:p w:rsidR="003B7942" w:rsidRPr="003B7942" w:rsidRDefault="003B7942" w:rsidP="006F25F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</w:p>
    <w:p w:rsidR="006F25F0" w:rsidRPr="003B7942" w:rsidRDefault="006F25F0" w:rsidP="006F25F0">
      <w:pPr>
        <w:pStyle w:val="NormalWeb"/>
        <w:spacing w:before="0" w:beforeAutospacing="0" w:after="0" w:afterAutospacing="0"/>
        <w:rPr>
          <w:sz w:val="22"/>
        </w:rPr>
      </w:pPr>
      <w:r w:rsidRPr="003B7942">
        <w:rPr>
          <w:rFonts w:ascii="Arial" w:hAnsi="Arial" w:cs="Arial"/>
          <w:color w:val="000000"/>
          <w:sz w:val="22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6F25F0" w:rsidRPr="003B7942" w:rsidRDefault="006F25F0" w:rsidP="006F25F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3B7942">
        <w:rPr>
          <w:rFonts w:ascii="Arial" w:hAnsi="Arial" w:cs="Arial"/>
          <w:color w:val="000000"/>
          <w:sz w:val="22"/>
        </w:rPr>
        <w:t> </w:t>
      </w:r>
      <w:r w:rsidR="003B7942" w:rsidRPr="003B7942">
        <w:rPr>
          <w:rFonts w:ascii="Arial" w:hAnsi="Arial" w:cs="Arial"/>
          <w:color w:val="000000"/>
          <w:sz w:val="22"/>
        </w:rPr>
        <w:t xml:space="preserve">- </w:t>
      </w:r>
      <w:r w:rsidR="003B7942" w:rsidRPr="003B7942">
        <w:rPr>
          <w:rFonts w:ascii="Arial" w:hAnsi="Arial" w:cs="Arial"/>
          <w:color w:val="000000"/>
          <w:sz w:val="22"/>
        </w:rPr>
        <w:t xml:space="preserve">Realicé asistencias, inscripciones y sesiones de clase de los beneficiarios en la plataforma </w:t>
      </w:r>
      <w:proofErr w:type="spellStart"/>
      <w:r w:rsidR="003B7942" w:rsidRPr="003B7942">
        <w:rPr>
          <w:rFonts w:ascii="Arial" w:hAnsi="Arial" w:cs="Arial"/>
          <w:color w:val="000000"/>
          <w:sz w:val="22"/>
        </w:rPr>
        <w:t>Sider</w:t>
      </w:r>
      <w:proofErr w:type="spellEnd"/>
      <w:r w:rsidR="003B7942" w:rsidRPr="003B7942">
        <w:rPr>
          <w:rFonts w:ascii="Arial" w:hAnsi="Arial" w:cs="Arial"/>
          <w:color w:val="000000"/>
          <w:sz w:val="22"/>
        </w:rPr>
        <w:t xml:space="preserve">, del programa </w:t>
      </w:r>
      <w:proofErr w:type="spellStart"/>
      <w:r w:rsidR="003B7942" w:rsidRPr="003B7942">
        <w:rPr>
          <w:rFonts w:ascii="Arial" w:hAnsi="Arial" w:cs="Arial"/>
          <w:color w:val="000000"/>
          <w:sz w:val="22"/>
        </w:rPr>
        <w:t>Deporvida</w:t>
      </w:r>
      <w:proofErr w:type="spellEnd"/>
    </w:p>
    <w:p w:rsidR="003B7942" w:rsidRPr="003B7942" w:rsidRDefault="003B7942" w:rsidP="006F25F0">
      <w:pPr>
        <w:pStyle w:val="NormalWeb"/>
        <w:spacing w:before="0" w:beforeAutospacing="0" w:after="0" w:afterAutospacing="0"/>
        <w:rPr>
          <w:sz w:val="22"/>
        </w:rPr>
      </w:pPr>
    </w:p>
    <w:p w:rsidR="006F25F0" w:rsidRPr="003B7942" w:rsidRDefault="006F25F0" w:rsidP="006F25F0">
      <w:pPr>
        <w:pStyle w:val="NormalWeb"/>
        <w:spacing w:before="0" w:beforeAutospacing="0" w:after="0" w:afterAutospacing="0"/>
        <w:rPr>
          <w:sz w:val="22"/>
        </w:rPr>
      </w:pPr>
      <w:r w:rsidRPr="003B7942">
        <w:rPr>
          <w:rFonts w:ascii="Arial" w:hAnsi="Arial" w:cs="Arial"/>
          <w:color w:val="000000"/>
          <w:sz w:val="22"/>
        </w:rPr>
        <w:t> 3.Asistir o brindar apoyo en reuniones, capacitaciones o espacios formativos convocados por el área de Fomento, o que estén directamente relacionados con las funciones del cargo y el desarrollo del programa.</w:t>
      </w:r>
    </w:p>
    <w:p w:rsidR="003B7942" w:rsidRPr="003B7942" w:rsidRDefault="003B7942" w:rsidP="006F25F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3B7942">
        <w:rPr>
          <w:rFonts w:ascii="Arial" w:hAnsi="Arial" w:cs="Arial"/>
          <w:color w:val="000000"/>
          <w:sz w:val="22"/>
        </w:rPr>
        <w:t xml:space="preserve">- </w:t>
      </w:r>
      <w:r w:rsidRPr="003B7942">
        <w:rPr>
          <w:rFonts w:ascii="Arial" w:hAnsi="Arial" w:cs="Arial"/>
          <w:color w:val="000000"/>
          <w:sz w:val="22"/>
        </w:rPr>
        <w:t xml:space="preserve">Asistí a capacitación general por parte del programa </w:t>
      </w:r>
      <w:proofErr w:type="spellStart"/>
      <w:r w:rsidRPr="003B7942">
        <w:rPr>
          <w:rFonts w:ascii="Arial" w:hAnsi="Arial" w:cs="Arial"/>
          <w:color w:val="000000"/>
          <w:sz w:val="22"/>
        </w:rPr>
        <w:t>Deporvida</w:t>
      </w:r>
      <w:proofErr w:type="spellEnd"/>
      <w:r w:rsidRPr="003B7942">
        <w:rPr>
          <w:rFonts w:ascii="Arial" w:hAnsi="Arial" w:cs="Arial"/>
          <w:color w:val="000000"/>
          <w:sz w:val="22"/>
        </w:rPr>
        <w:t xml:space="preserve"> en la secretaria del deporte y la recreación en las instalaciones de la SDR en el auditorio de las canchas de tenis</w:t>
      </w:r>
    </w:p>
    <w:p w:rsidR="006F25F0" w:rsidRPr="003B7942" w:rsidRDefault="006F25F0" w:rsidP="006F25F0">
      <w:pPr>
        <w:pStyle w:val="NormalWeb"/>
        <w:spacing w:before="0" w:beforeAutospacing="0" w:after="0" w:afterAutospacing="0"/>
        <w:rPr>
          <w:sz w:val="22"/>
        </w:rPr>
      </w:pPr>
      <w:r w:rsidRPr="003B7942">
        <w:rPr>
          <w:rFonts w:ascii="Arial" w:hAnsi="Arial" w:cs="Arial"/>
          <w:color w:val="000000"/>
          <w:sz w:val="22"/>
        </w:rPr>
        <w:t> </w:t>
      </w:r>
    </w:p>
    <w:p w:rsidR="003B7942" w:rsidRPr="003B7942" w:rsidRDefault="006F25F0" w:rsidP="003B7942">
      <w:pPr>
        <w:pStyle w:val="NormalWeb"/>
        <w:spacing w:before="0" w:beforeAutospacing="0" w:after="0" w:afterAutospacing="0"/>
        <w:rPr>
          <w:sz w:val="22"/>
        </w:rPr>
      </w:pPr>
      <w:r w:rsidRPr="003B7942">
        <w:rPr>
          <w:rFonts w:ascii="Arial" w:hAnsi="Arial" w:cs="Arial"/>
          <w:color w:val="000000"/>
          <w:sz w:val="22"/>
        </w:rPr>
        <w:t> 4.Brindar apoyo en actividades operativas, logísticas o asistenciales de carácter misional, requeridas por la Secretaría del Deporte y la Recreación, en cumplimiento del objeto contractual.</w:t>
      </w:r>
      <w:r w:rsidR="003B7942" w:rsidRPr="003B7942">
        <w:rPr>
          <w:sz w:val="22"/>
        </w:rPr>
        <w:br/>
      </w:r>
      <w:r w:rsidR="003B7942" w:rsidRPr="003B7942">
        <w:rPr>
          <w:rFonts w:ascii="Arial" w:hAnsi="Arial" w:cs="Arial"/>
          <w:color w:val="000000"/>
          <w:sz w:val="22"/>
        </w:rPr>
        <w:t xml:space="preserve">- </w:t>
      </w:r>
      <w:r w:rsidR="003B7942" w:rsidRPr="003B7942">
        <w:rPr>
          <w:rFonts w:ascii="Arial" w:hAnsi="Arial" w:cs="Arial"/>
          <w:color w:val="000000"/>
          <w:sz w:val="22"/>
        </w:rPr>
        <w:t>Realicé apoyo a las actividades por parte de la secretaria de Deporte y la Recreación en intercambio deportivo en la comuna 15 con el formador deportivo Juan Gilberto Núñez Castillo</w:t>
      </w:r>
    </w:p>
    <w:p w:rsidR="006F25F0" w:rsidRPr="003B7942" w:rsidRDefault="006F25F0" w:rsidP="006F25F0">
      <w:pPr>
        <w:pStyle w:val="NormalWeb"/>
        <w:spacing w:before="0" w:beforeAutospacing="0" w:after="0" w:afterAutospacing="0"/>
        <w:rPr>
          <w:sz w:val="22"/>
        </w:rPr>
      </w:pPr>
    </w:p>
    <w:p w:rsidR="003B7942" w:rsidRPr="003B7942" w:rsidRDefault="006F25F0" w:rsidP="003B7942">
      <w:pPr>
        <w:pStyle w:val="NormalWeb"/>
        <w:spacing w:before="0" w:beforeAutospacing="0" w:after="0" w:afterAutospacing="0"/>
        <w:rPr>
          <w:sz w:val="22"/>
        </w:rPr>
      </w:pPr>
      <w:r w:rsidRPr="003B7942">
        <w:rPr>
          <w:rFonts w:ascii="Arial" w:hAnsi="Arial" w:cs="Arial"/>
          <w:color w:val="000000"/>
          <w:sz w:val="22"/>
        </w:rPr>
        <w:t> 5.Las demás relacionadas con el desarrollo del objeto contractual.</w:t>
      </w:r>
      <w:r w:rsidR="003B7942" w:rsidRPr="003B7942">
        <w:rPr>
          <w:sz w:val="22"/>
        </w:rPr>
        <w:br/>
        <w:t>-</w:t>
      </w:r>
      <w:r w:rsidR="003B7942" w:rsidRPr="003B7942">
        <w:rPr>
          <w:rFonts w:ascii="Arial" w:hAnsi="Arial" w:cs="Arial"/>
          <w:color w:val="000000"/>
          <w:sz w:val="22"/>
        </w:rPr>
        <w:t xml:space="preserve"> Asistí</w:t>
      </w:r>
      <w:r w:rsidR="003B7942" w:rsidRPr="003B7942">
        <w:rPr>
          <w:rFonts w:ascii="Arial" w:hAnsi="Arial" w:cs="Arial"/>
          <w:color w:val="000000"/>
          <w:sz w:val="22"/>
        </w:rPr>
        <w:t xml:space="preserve"> a todas las actividades en campo de la comuna 7 en disciplina de futbol solicitadas por parte de la secretaria del deporte y la recreación brindando apoyo.</w:t>
      </w:r>
    </w:p>
    <w:p w:rsidR="006F25F0" w:rsidRPr="002A5A29" w:rsidRDefault="006F25F0" w:rsidP="002A5A29">
      <w:pPr>
        <w:suppressAutoHyphens w:val="0"/>
        <w:rPr>
          <w:lang w:val="es-CO" w:eastAsia="es-CO"/>
        </w:rPr>
      </w:pPr>
    </w:p>
    <w:p w:rsidR="006F25F0" w:rsidRPr="00BA1E44" w:rsidRDefault="006F25F0" w:rsidP="00BA1E44">
      <w:pPr>
        <w:suppressAutoHyphens w:val="0"/>
        <w:rPr>
          <w:lang w:val="es-CO" w:eastAsia="es-CO"/>
        </w:rPr>
      </w:pPr>
    </w:p>
    <w:p w:rsidR="006F25F0" w:rsidRDefault="006F25F0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 xml:space="preserve">el </w:t>
      </w:r>
      <w:r w:rsidR="003B7942">
        <w:rPr>
          <w:rFonts w:ascii="Arial" w:hAnsi="Arial" w:cs="Arial"/>
          <w:noProof/>
        </w:rPr>
        <w:t>26</w:t>
      </w:r>
      <w:r w:rsidRPr="002270A0">
        <w:rPr>
          <w:rFonts w:ascii="Arial" w:hAnsi="Arial" w:cs="Arial"/>
          <w:noProof/>
        </w:rPr>
        <w:t>/ago/2025</w:t>
      </w:r>
    </w:p>
    <w:p w:rsidR="006F25F0" w:rsidRDefault="006F25F0" w:rsidP="002020A3">
      <w:pPr>
        <w:suppressAutoHyphens w:val="0"/>
        <w:jc w:val="both"/>
        <w:rPr>
          <w:rFonts w:ascii="Arial" w:hAnsi="Arial" w:cs="Arial"/>
        </w:rPr>
      </w:pPr>
    </w:p>
    <w:p w:rsidR="006F25F0" w:rsidRDefault="006F25F0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:rsidR="006F25F0" w:rsidRDefault="006F25F0" w:rsidP="002020A3">
      <w:pPr>
        <w:suppressAutoHyphens w:val="0"/>
        <w:jc w:val="both"/>
        <w:rPr>
          <w:rFonts w:ascii="Arial" w:hAnsi="Arial" w:cs="Arial"/>
        </w:rPr>
      </w:pPr>
    </w:p>
    <w:p w:rsidR="006F25F0" w:rsidRPr="00A82B09" w:rsidRDefault="003B7942" w:rsidP="002020A3">
      <w:pPr>
        <w:suppressAutoHyphens w:val="0"/>
        <w:jc w:val="both"/>
        <w:rPr>
          <w:rFonts w:ascii="Arial" w:hAnsi="Arial" w:cs="Arial"/>
        </w:rPr>
      </w:pPr>
      <w:r>
        <w:rPr>
          <w:noProof/>
          <w:lang w:val="es-CO" w:eastAsia="es-CO"/>
        </w:rPr>
        <w:drawing>
          <wp:inline distT="0" distB="0" distL="0" distR="0" wp14:anchorId="7ECC80F1" wp14:editId="6F8158EE">
            <wp:extent cx="2466975" cy="63817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5F0" w:rsidRPr="00A82B09" w:rsidRDefault="006F25F0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:rsidR="006F25F0" w:rsidRPr="008445B1" w:rsidRDefault="006F25F0" w:rsidP="008445B1">
      <w:pPr>
        <w:pStyle w:val="Textoindependiente"/>
        <w:rPr>
          <w:rFonts w:ascii="Arial" w:hAnsi="Arial" w:cs="Arial"/>
        </w:rPr>
      </w:pPr>
      <w:bookmarkStart w:id="0" w:name="_GoBack"/>
      <w:r w:rsidRPr="002270A0">
        <w:rPr>
          <w:rFonts w:ascii="Arial" w:hAnsi="Arial" w:cs="Arial"/>
          <w:noProof/>
        </w:rPr>
        <w:t>OMAR  SINISTERRA DIAZ</w:t>
      </w:r>
    </w:p>
    <w:bookmarkEnd w:id="0"/>
    <w:p w:rsidR="006F25F0" w:rsidRPr="00A82B09" w:rsidRDefault="006F25F0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Pr="002270A0">
        <w:rPr>
          <w:rFonts w:ascii="Arial" w:hAnsi="Arial" w:cs="Arial"/>
          <w:noProof/>
        </w:rPr>
        <w:t>8032292</w:t>
      </w:r>
      <w:r w:rsidRPr="00A82B09">
        <w:rPr>
          <w:rFonts w:ascii="Arial" w:hAnsi="Arial" w:cs="Arial"/>
        </w:rPr>
        <w:tab/>
        <w:t xml:space="preserve">    </w:t>
      </w:r>
    </w:p>
    <w:p w:rsidR="006F25F0" w:rsidRDefault="006F25F0">
      <w:pPr>
        <w:pStyle w:val="Textoindependiente"/>
        <w:rPr>
          <w:rFonts w:ascii="Arial" w:hAnsi="Arial" w:cs="Arial"/>
          <w:lang w:val="pt-BR"/>
        </w:rPr>
        <w:sectPr w:rsidR="006F25F0" w:rsidSect="005324FD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p w:rsidR="006F25F0" w:rsidRPr="00A82B09" w:rsidRDefault="006F25F0">
      <w:pPr>
        <w:pStyle w:val="Textoindependiente"/>
        <w:rPr>
          <w:rFonts w:ascii="Arial" w:hAnsi="Arial" w:cs="Arial"/>
        </w:rPr>
      </w:pPr>
    </w:p>
    <w:sectPr w:rsidR="006F25F0" w:rsidRPr="00A82B09" w:rsidSect="006F25F0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926" w:rsidRDefault="00F14926">
      <w:r>
        <w:separator/>
      </w:r>
    </w:p>
  </w:endnote>
  <w:endnote w:type="continuationSeparator" w:id="0">
    <w:p w:rsidR="00F14926" w:rsidRDefault="00F14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926" w:rsidRDefault="00F14926">
      <w:r>
        <w:separator/>
      </w:r>
    </w:p>
  </w:footnote>
  <w:footnote w:type="continuationSeparator" w:id="0">
    <w:p w:rsidR="00F14926" w:rsidRDefault="00F14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5F0" w:rsidRPr="000005A3" w:rsidRDefault="006F25F0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6F25F0" w:rsidRPr="000005A3" w:rsidRDefault="006F25F0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Pr="002270A0">
      <w:rPr>
        <w:rFonts w:ascii="Arial" w:hAnsi="Arial" w:cs="Arial"/>
        <w:b/>
        <w:bCs/>
        <w:noProof/>
        <w:lang w:val="es-MX"/>
      </w:rPr>
      <w:t>4162.010.26.1.1987-2025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</w:t>
    </w:r>
    <w:r w:rsidR="008F74E6">
      <w:rPr>
        <w:rFonts w:ascii="Arial" w:hAnsi="Arial" w:cs="Arial"/>
        <w:b/>
        <w:bCs/>
        <w:lang w:val="es-MX"/>
      </w:rPr>
      <w:t xml:space="preserve"> </w:t>
    </w:r>
    <w:r w:rsidR="001754A7" w:rsidRPr="002270A0">
      <w:rPr>
        <w:rFonts w:ascii="Arial" w:hAnsi="Arial" w:cs="Arial"/>
        <w:b/>
        <w:bCs/>
        <w:noProof/>
        <w:lang w:val="es-MX"/>
      </w:rPr>
      <w:t>4162.010.26.1.1987-2025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11ACD"/>
    <w:multiLevelType w:val="multilevel"/>
    <w:tmpl w:val="C0F64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268C755C"/>
    <w:multiLevelType w:val="multilevel"/>
    <w:tmpl w:val="59849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266261"/>
    <w:multiLevelType w:val="multilevel"/>
    <w:tmpl w:val="FA287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EC5452"/>
    <w:multiLevelType w:val="multilevel"/>
    <w:tmpl w:val="3C9EF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AA30870"/>
    <w:multiLevelType w:val="multilevel"/>
    <w:tmpl w:val="B4186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5"/>
  </w:num>
  <w:num w:numId="8">
    <w:abstractNumId w:val="24"/>
  </w:num>
  <w:num w:numId="9">
    <w:abstractNumId w:val="21"/>
  </w:num>
  <w:num w:numId="10">
    <w:abstractNumId w:val="16"/>
  </w:num>
  <w:num w:numId="11">
    <w:abstractNumId w:val="3"/>
  </w:num>
  <w:num w:numId="12">
    <w:abstractNumId w:val="15"/>
  </w:num>
  <w:num w:numId="13">
    <w:abstractNumId w:val="26"/>
  </w:num>
  <w:num w:numId="14">
    <w:abstractNumId w:val="13"/>
  </w:num>
  <w:num w:numId="15">
    <w:abstractNumId w:val="14"/>
  </w:num>
  <w:num w:numId="16">
    <w:abstractNumId w:val="12"/>
    <w:lvlOverride w:ilvl="0">
      <w:lvl w:ilvl="0">
        <w:numFmt w:val="decimal"/>
        <w:lvlText w:val="%1."/>
        <w:lvlJc w:val="left"/>
      </w:lvl>
    </w:lvlOverride>
  </w:num>
  <w:num w:numId="17">
    <w:abstractNumId w:val="19"/>
    <w:lvlOverride w:ilvl="0">
      <w:lvl w:ilvl="0">
        <w:numFmt w:val="decimal"/>
        <w:lvlText w:val="%1."/>
        <w:lvlJc w:val="left"/>
      </w:lvl>
    </w:lvlOverride>
  </w:num>
  <w:num w:numId="18">
    <w:abstractNumId w:val="23"/>
    <w:lvlOverride w:ilvl="0">
      <w:lvl w:ilvl="0">
        <w:numFmt w:val="decimal"/>
        <w:lvlText w:val="%1."/>
        <w:lvlJc w:val="left"/>
      </w:lvl>
    </w:lvlOverride>
  </w:num>
  <w:num w:numId="19">
    <w:abstractNumId w:val="27"/>
    <w:lvlOverride w:ilvl="0">
      <w:lvl w:ilvl="0">
        <w:numFmt w:val="decimal"/>
        <w:lvlText w:val="%1."/>
        <w:lvlJc w:val="left"/>
      </w:lvl>
    </w:lvlOverride>
  </w:num>
  <w:num w:numId="20">
    <w:abstractNumId w:val="11"/>
  </w:num>
  <w:num w:numId="21">
    <w:abstractNumId w:val="17"/>
  </w:num>
  <w:num w:numId="22">
    <w:abstractNumId w:val="20"/>
  </w:num>
  <w:num w:numId="23">
    <w:abstractNumId w:val="18"/>
  </w:num>
  <w:num w:numId="24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754A7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B7942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5F0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926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C15C5-92D2-4888-ADFE-0C0CBDD12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1086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Gallego, Lina</cp:lastModifiedBy>
  <cp:revision>1</cp:revision>
  <cp:lastPrinted>2023-04-12T14:19:00Z</cp:lastPrinted>
  <dcterms:created xsi:type="dcterms:W3CDTF">2025-08-19T16:31:00Z</dcterms:created>
  <dcterms:modified xsi:type="dcterms:W3CDTF">2025-08-19T16:52:00Z</dcterms:modified>
</cp:coreProperties>
</file>